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AF3C70" w:rsidRPr="006255FE" w14:paraId="18284071" w14:textId="77777777" w:rsidTr="00117600">
        <w:tc>
          <w:tcPr>
            <w:tcW w:w="2660" w:type="dxa"/>
          </w:tcPr>
          <w:p w14:paraId="43B7FAD3" w14:textId="77777777"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14:paraId="041E4420" w14:textId="726A203E" w:rsidR="00AF3C70" w:rsidRPr="003F3BB4" w:rsidRDefault="003F3BB4" w:rsidP="003F3BB4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3F3BB4">
              <w:rPr>
                <w:rFonts w:ascii="Arial" w:hAnsi="Arial" w:cs="Arial"/>
                <w:b/>
                <w:bCs/>
                <w:szCs w:val="20"/>
              </w:rPr>
              <w:t>Vzdrževanje obstoječe aplikacije Skupno zajemno mesto (SZM) za obdobje 2026-2029</w:t>
            </w:r>
          </w:p>
        </w:tc>
      </w:tr>
      <w:tr w:rsidR="00AF3C70" w:rsidRPr="006255FE" w14:paraId="58604F33" w14:textId="77777777" w:rsidTr="00117600">
        <w:tc>
          <w:tcPr>
            <w:tcW w:w="2660" w:type="dxa"/>
          </w:tcPr>
          <w:p w14:paraId="5B3CE719" w14:textId="77777777"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14:paraId="4A7A7ED3" w14:textId="1C7CDB72" w:rsidR="00AF3C70" w:rsidRPr="006255FE" w:rsidRDefault="003F3BB4" w:rsidP="000132E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3F3BB4">
              <w:rPr>
                <w:rFonts w:ascii="Arial" w:hAnsi="Arial" w:cs="Arial"/>
                <w:b/>
                <w:szCs w:val="20"/>
              </w:rPr>
              <w:t>103</w:t>
            </w:r>
            <w:r w:rsidR="002669BA" w:rsidRPr="003F3BB4">
              <w:rPr>
                <w:rFonts w:ascii="Arial" w:hAnsi="Arial" w:cs="Arial"/>
                <w:b/>
                <w:szCs w:val="20"/>
              </w:rPr>
              <w:t>/</w:t>
            </w:r>
            <w:r w:rsidR="004027A4" w:rsidRPr="003F3BB4">
              <w:rPr>
                <w:rFonts w:ascii="Arial" w:hAnsi="Arial" w:cs="Arial"/>
                <w:b/>
                <w:szCs w:val="20"/>
              </w:rPr>
              <w:t>26</w:t>
            </w:r>
            <w:r w:rsidR="00AF3C70" w:rsidRPr="003F3BB4">
              <w:rPr>
                <w:rFonts w:ascii="Arial" w:hAnsi="Arial" w:cs="Arial"/>
                <w:b/>
                <w:szCs w:val="20"/>
              </w:rPr>
              <w:t xml:space="preserve"> </w:t>
            </w:r>
            <w:r w:rsidRPr="003F3BB4">
              <w:rPr>
                <w:rFonts w:ascii="Arial" w:hAnsi="Arial" w:cs="Arial"/>
                <w:b/>
                <w:szCs w:val="20"/>
              </w:rPr>
              <w:t xml:space="preserve">EU </w:t>
            </w:r>
            <w:r w:rsidR="00AF3C70" w:rsidRPr="003F3BB4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01CB3C9C" w14:textId="77777777"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6CE0E16B" w14:textId="77777777"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0A34C149" w14:textId="77777777"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14:paraId="24E7B7DB" w14:textId="77777777"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14:paraId="68851816" w14:textId="77777777"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14:paraId="54F9E16D" w14:textId="77777777"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14:paraId="1149FFD9" w14:textId="77777777"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</w:t>
      </w:r>
      <w:r w:rsidR="00E40A93" w:rsidRPr="00E40A93">
        <w:rPr>
          <w:rFonts w:ascii="Arial" w:hAnsi="Arial" w:cs="Arial"/>
          <w:szCs w:val="20"/>
        </w:rPr>
        <w:t>Uradni list RS št. 113/03– uradno prečiščeno besedilo, s spremembami in dopolnitvami</w:t>
      </w:r>
      <w:r w:rsidR="00486DB1" w:rsidRPr="00486DB1">
        <w:rPr>
          <w:rFonts w:ascii="Arial" w:hAnsi="Arial" w:cs="Arial"/>
          <w:szCs w:val="20"/>
        </w:rPr>
        <w:t>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14:paraId="5EE8D4DD" w14:textId="77777777"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14:paraId="63DB7E4D" w14:textId="77777777" w:rsidTr="00743863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3B027F" w14:textId="77777777"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14:paraId="08548744" w14:textId="77777777" w:rsidTr="007438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894AB4" w14:textId="77777777"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C977" w14:textId="77777777"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14:paraId="3B1576B3" w14:textId="77777777" w:rsidTr="00743863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5F58D" w14:textId="77777777"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DE65" w14:textId="77777777"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417778BC" w14:textId="77777777"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14:paraId="1F5F979F" w14:textId="77777777"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314861A4" w14:textId="77777777"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14:paraId="40D690DE" w14:textId="77777777"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028068A6" w14:textId="77777777"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14:paraId="133B4D2C" w14:textId="77777777"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650C528C" w14:textId="77777777"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14:paraId="24C7B33B" w14:textId="77777777"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1C33A744" w14:textId="77777777"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14:paraId="04A4A476" w14:textId="77777777"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4604A8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082D66F1" w14:textId="77777777"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50D2F115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4777A20C" w14:textId="77777777"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53908405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6A258F9A" w14:textId="77777777"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3E02F457" w14:textId="77777777"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E1AC" w14:textId="77777777" w:rsidR="005C05C6" w:rsidRDefault="005C05C6" w:rsidP="002E4846">
      <w:r>
        <w:separator/>
      </w:r>
    </w:p>
  </w:endnote>
  <w:endnote w:type="continuationSeparator" w:id="0">
    <w:p w14:paraId="7005FD51" w14:textId="77777777"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D78D3" w14:paraId="319D8F07" w14:textId="77777777" w:rsidTr="00DD78D3">
      <w:tc>
        <w:tcPr>
          <w:tcW w:w="9639" w:type="dxa"/>
          <w:tcBorders>
            <w:top w:val="single" w:sz="4" w:space="0" w:color="auto"/>
          </w:tcBorders>
        </w:tcPr>
        <w:p w14:paraId="22BC6C90" w14:textId="77777777" w:rsidR="00DD78D3" w:rsidRPr="00FF674A" w:rsidRDefault="00DD78D3" w:rsidP="00CC7294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0484DAA9" w14:textId="77777777"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48EF1" w14:textId="77777777" w:rsidR="005C05C6" w:rsidRDefault="005C05C6" w:rsidP="002E4846">
      <w:r>
        <w:separator/>
      </w:r>
    </w:p>
  </w:footnote>
  <w:footnote w:type="continuationSeparator" w:id="0">
    <w:p w14:paraId="5A516C72" w14:textId="77777777"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071D6" w14:textId="54BBCDA5" w:rsidR="003F3BB4" w:rsidRDefault="003F3BB4" w:rsidP="003F3BB4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 w:rsidRPr="006C1958">
      <w:rPr>
        <w:rFonts w:ascii="Arial" w:hAnsi="Arial" w:cs="Arial"/>
        <w:noProof/>
        <w:sz w:val="16"/>
        <w:szCs w:val="16"/>
      </w:rPr>
      <w:drawing>
        <wp:inline distT="0" distB="0" distL="0" distR="0" wp14:anchorId="43CD27E8" wp14:editId="3080C2FA">
          <wp:extent cx="1914525" cy="48481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5374" cy="4926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CC0A1E" w14:textId="2311E8E6"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9E647B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7065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5C18"/>
    <w:rsid w:val="000127C4"/>
    <w:rsid w:val="000132EC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669BA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3BB4"/>
    <w:rsid w:val="003F4A3F"/>
    <w:rsid w:val="003F603A"/>
    <w:rsid w:val="004027A4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3863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9E647B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294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DD78D3"/>
    <w:rsid w:val="00E01572"/>
    <w:rsid w:val="00E25E0C"/>
    <w:rsid w:val="00E32819"/>
    <w:rsid w:val="00E3534E"/>
    <w:rsid w:val="00E40A93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  <w14:docId w14:val="423442B8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Simon Krampač</cp:lastModifiedBy>
  <cp:revision>40</cp:revision>
  <cp:lastPrinted>2018-04-24T10:01:00Z</cp:lastPrinted>
  <dcterms:created xsi:type="dcterms:W3CDTF">2017-05-12T11:53:00Z</dcterms:created>
  <dcterms:modified xsi:type="dcterms:W3CDTF">2026-04-08T08:50:00Z</dcterms:modified>
</cp:coreProperties>
</file>